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F063C2D" w14:textId="77777777" w:rsidR="002E1CF2" w:rsidRPr="005B6402" w:rsidRDefault="002E1CF2" w:rsidP="005B6402">
      <w:pPr>
        <w:pStyle w:val="Bezproreda"/>
      </w:pPr>
    </w:p>
    <w:p w14:paraId="1D3F5474" w14:textId="77777777"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14:paraId="2197B24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548C6BE9" wp14:editId="2A14BA43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EC98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0DA5E5F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3073BE6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 xml:space="preserve">Općina </w:t>
      </w:r>
      <w:proofErr w:type="spellStart"/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Rešetari</w:t>
      </w:r>
      <w:proofErr w:type="spellEnd"/>
    </w:p>
    <w:p w14:paraId="635C1316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E55307F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05325B7F" w14:textId="2A0D5F7E" w:rsidR="003A70BD" w:rsidRPr="003A70BD" w:rsidRDefault="0068691A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Prijava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financiranje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programa, projekata i 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javnih potreba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iz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proračuna Općine </w:t>
      </w:r>
      <w:proofErr w:type="spellStart"/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Rešetari</w:t>
      </w:r>
      <w:proofErr w:type="spellEnd"/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20</w:t>
      </w:r>
      <w:r w:rsidR="0032260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22</w:t>
      </w: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. godinu</w:t>
      </w:r>
    </w:p>
    <w:p w14:paraId="77ECC511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1510447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14:paraId="2C1DEF3C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14:paraId="136FA9AA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  <w:bookmarkStart w:id="0" w:name="_GoBack"/>
      <w:bookmarkEnd w:id="0"/>
    </w:p>
    <w:p w14:paraId="3DCCA292" w14:textId="3FB924C5" w:rsidR="003A70BD" w:rsidRPr="003F7CAE" w:rsidRDefault="00D60B04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1</w:t>
      </w:r>
      <w:r w:rsidR="008F3F2F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5</w:t>
      </w:r>
      <w:r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.02</w:t>
      </w:r>
      <w:r w:rsidR="008C7B0D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.20</w:t>
      </w:r>
      <w:r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22</w:t>
      </w:r>
      <w:r w:rsidR="003A70BD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14:paraId="6E857D46" w14:textId="77777777" w:rsidR="003A70BD" w:rsidRPr="003F7CAE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F7CAE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14:paraId="1223D627" w14:textId="4A31897A" w:rsidR="003A70BD" w:rsidRPr="00D60B04" w:rsidRDefault="003F7CAE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17</w:t>
      </w:r>
      <w:r w:rsidR="00D60B04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.03.</w:t>
      </w:r>
      <w:r w:rsidR="008C7B0D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20</w:t>
      </w:r>
      <w:r w:rsidR="00D60B04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22</w:t>
      </w:r>
      <w:r w:rsidR="003A70BD" w:rsidRPr="003F7CAE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14:paraId="03DB430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14:paraId="0DA81B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546CA0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7C201FC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38D2C8E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09734E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27AA3BC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48C3B1B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16854EF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1333F86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BCD85F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26997348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67E8521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56A3353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E3E7E6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14:paraId="4E83874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14:paraId="26E8F360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1CD8224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40677DE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173162DB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CAA31EA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0849CD5B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14:paraId="1257CC64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14:paraId="4D48D1DF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14:paraId="7DA84507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14:paraId="3B6D28C3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14:paraId="65C1873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14:paraId="4C6C788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14:paraId="5FB5BC47" w14:textId="77777777"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14:paraId="5A04DCD0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14:paraId="6AA1EFAC" w14:textId="77777777" w:rsidTr="00F8724D">
        <w:trPr>
          <w:trHeight w:val="211"/>
        </w:trPr>
        <w:tc>
          <w:tcPr>
            <w:tcW w:w="709" w:type="dxa"/>
            <w:shd w:val="clear" w:color="auto" w:fill="auto"/>
          </w:tcPr>
          <w:p w14:paraId="0797FC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CBB5B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14:paraId="480880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7478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4C3C80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14:paraId="0D87C5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93AA2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9660F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B6F72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6CA05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CBE2E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71D5DE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CA73C8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738B28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F3A10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1A7FF2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4F5728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AE24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2622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31069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</w:t>
            </w:r>
            <w:proofErr w:type="spellStart"/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ca</w:t>
            </w:r>
            <w:proofErr w:type="spellEnd"/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27A7A6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9C0004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4B399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9047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14:paraId="1C81D6A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3C142CB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6D0357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14:paraId="343AAB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C9EC9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D7DB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4FC00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2A298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C0FDCC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787232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65D0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97657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FEF2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79480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70CC4E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FEB95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F83E75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8E5D4A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41ADFD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609C2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0F080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24E50D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18115E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0326D8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99FA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4515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E4368E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1D5AB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2CD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46CB95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8CA374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B41B6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C52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F3F299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2AA3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FD6E5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24109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1DF11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B7E49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CD415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0B742E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EAD4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9994A7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8CA856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C6BC5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8037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7C9787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F4FBE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158B55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3319AC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14:paraId="010BAB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2C143C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72017A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538F2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14:paraId="64C0FFD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14:paraId="5B232C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6F77A4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14:paraId="5BF64B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D03846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51D1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CD777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0FE0B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923CFD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AFC17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40E06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14:paraId="2E56EE7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E9BB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AC47D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F08C4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D93C8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806EB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C8098C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lokane i područne (regionalne)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C7272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CD0A71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8C06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D940B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89450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E6591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A7149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3CCD8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48F92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8421B4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9F515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A37A4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3B8EB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B79CC8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1C7E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F2838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50E95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0B72B9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AA8FE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02C3D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C3D24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DF292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E104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174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57CF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030C54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3A10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7A3C10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14:paraId="11F9F83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A0CA3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61EE67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14:paraId="2567398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B3B3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14:paraId="31EF14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81034B" w:rsidRPr="003A70BD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81034B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3BE042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14:paraId="74A5948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415C8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2B9D10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D9412E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2FC6341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3F3DB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82F13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1100C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4ACA5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C900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71272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9D256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1532E8B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14193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B112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3155A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5F657D5F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D1599C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0B857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B04BA2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D8632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87893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A8E04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6B196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4F6F8FB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5F8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13972F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3FCAC6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020E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5E929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14:paraId="5CDECC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14:paraId="6A4F29C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F58E00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BF738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16380D0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14:paraId="538B4D0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97F4A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9202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14:paraId="237827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CC252BA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2217573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78D5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AA2B1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E931C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EA8D67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5ECA22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214AFC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14:paraId="7EECD4EB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E3947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683DA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6D390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83153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4FCCF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76283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EF1D10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DED97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59BB7D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B13F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0EE00A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14:paraId="6DE6100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1E7D31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B32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6C1EC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E0215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20FE5B2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58FC01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998053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8A73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72676E00" w14:textId="77777777"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14:paraId="04F3FBD3" w14:textId="77777777"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14:paraId="1F109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89524B8" w14:textId="77777777" w:rsidTr="00F8724D">
        <w:trPr>
          <w:trHeight w:val="552"/>
        </w:trPr>
        <w:tc>
          <w:tcPr>
            <w:tcW w:w="709" w:type="dxa"/>
            <w:shd w:val="clear" w:color="auto" w:fill="auto"/>
          </w:tcPr>
          <w:p w14:paraId="380DFD9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C6F4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14:paraId="6A945BD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689E37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CAE9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14:paraId="009F27D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14:paraId="74C71F5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6094E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7E185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EF0B1D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2E826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F2BD0A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3A70BD" w:rsidRPr="003A70BD" w14:paraId="16F02BC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2E38C2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E838D9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17DC2EF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750210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6B437BC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12D6F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6CC4A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65FA9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0EF7FD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5AB202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7A14F5F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5F16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728FE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AA8E13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14:paraId="5C080F2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399AA2C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C63AC7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DD55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431BF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9591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7A50AA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C3A8AF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2CF2BF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14:paraId="060A44E6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195E8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F0950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66436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34418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0C3791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AB6705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01EC9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DE502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14:paraId="5158EFBE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4018B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A4FE2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9E9D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0C2C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0314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23AB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380DD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CB229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8FB28D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5A91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B7D79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B846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805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D5915B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DA35B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EA1E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6A6C75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39D9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A4A135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F21E5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283EDE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14:paraId="0E4DEA34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6D44C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98FE21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FE195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C3E8B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67DC6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2388B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BE898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1E81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66055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14:paraId="2E56AE5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533214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0E97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58CB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7FF4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C460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3B47E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2C858D2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E6B4C5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55BC4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14:paraId="5D38CD4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1A8484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8DC2E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61E9B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29903C4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72718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1E575D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3AE6C8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979A4B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033245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27567D7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06F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6D55D9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14:paraId="265524AA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7D1D7D1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F54E1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14:paraId="791C7665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2B6C5CC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7313CE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6F948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468AC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AD2C5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48B0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3B2B0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2759FA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53F703A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6547E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14:paraId="351DA08C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79BF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AB74D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14:paraId="182D1C7A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4CA4F4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F3DE9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52DC2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79D4A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82FE4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70A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C579C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14:paraId="15AA3403" w14:textId="77777777"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4F9046C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9A19B4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5BD8D43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285273A3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7E2B0163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1369D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34A6D344" w14:textId="77777777" w:rsidTr="00F8724D">
        <w:tc>
          <w:tcPr>
            <w:tcW w:w="3415" w:type="dxa"/>
            <w:shd w:val="clear" w:color="auto" w:fill="auto"/>
            <w:vAlign w:val="center"/>
          </w:tcPr>
          <w:p w14:paraId="002B5F7B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1AFAA6A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1CD864FC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14:paraId="7F03A89F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7297B29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68E28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34C85919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EE30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236682EE" w14:textId="77777777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7D669D0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4A2D3CE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55A483F0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14:paraId="2EB997CA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14:paraId="2100E41F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3A70BD" w:rsidRPr="003A70BD" w14:paraId="46ED5A3F" w14:textId="77777777" w:rsidTr="00F8724D">
        <w:tc>
          <w:tcPr>
            <w:tcW w:w="360" w:type="dxa"/>
            <w:shd w:val="clear" w:color="auto" w:fill="auto"/>
            <w:vAlign w:val="center"/>
          </w:tcPr>
          <w:p w14:paraId="3A3C3488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B812E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5AB93AE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15586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EC5E60" w14:textId="39EC3710" w:rsidR="003A70BD" w:rsidRPr="003A70BD" w:rsidRDefault="008C7B0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</w:t>
            </w:r>
            <w:r w:rsidR="00A915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22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14:paraId="1AAC06C5" w14:textId="77777777" w:rsidR="00834B08" w:rsidRPr="00256A52" w:rsidRDefault="00834B08" w:rsidP="007B69E0">
      <w:pPr>
        <w:pStyle w:val="Bezproreda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366F9" w14:textId="77777777" w:rsidR="00BA1B70" w:rsidRDefault="00BA1B70">
      <w:pPr>
        <w:spacing w:after="0" w:line="240" w:lineRule="auto"/>
      </w:pPr>
      <w:r>
        <w:separator/>
      </w:r>
    </w:p>
  </w:endnote>
  <w:endnote w:type="continuationSeparator" w:id="0">
    <w:p w14:paraId="2C309BF5" w14:textId="77777777" w:rsidR="00BA1B70" w:rsidRDefault="00BA1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2F7CF" w14:textId="77777777" w:rsidR="00BA1B70" w:rsidRDefault="00BA1B70">
      <w:pPr>
        <w:spacing w:after="0" w:line="240" w:lineRule="auto"/>
      </w:pPr>
      <w:r>
        <w:separator/>
      </w:r>
    </w:p>
  </w:footnote>
  <w:footnote w:type="continuationSeparator" w:id="0">
    <w:p w14:paraId="4BF1DED6" w14:textId="77777777" w:rsidR="00BA1B70" w:rsidRDefault="00BA1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C05DA" w14:textId="77777777" w:rsidR="001A02B5" w:rsidRPr="00197BD6" w:rsidRDefault="00197BD6" w:rsidP="00197BD6">
    <w:pPr>
      <w:pStyle w:val="Zaglavlje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2D0A"/>
    <w:rsid w:val="0016666D"/>
    <w:rsid w:val="00181F84"/>
    <w:rsid w:val="00182E31"/>
    <w:rsid w:val="00197BD6"/>
    <w:rsid w:val="001A02B5"/>
    <w:rsid w:val="001C4E1E"/>
    <w:rsid w:val="001C5769"/>
    <w:rsid w:val="001D368E"/>
    <w:rsid w:val="001D5C9F"/>
    <w:rsid w:val="001E3173"/>
    <w:rsid w:val="001F6408"/>
    <w:rsid w:val="00200183"/>
    <w:rsid w:val="0020716B"/>
    <w:rsid w:val="00237C72"/>
    <w:rsid w:val="00256A52"/>
    <w:rsid w:val="002639FA"/>
    <w:rsid w:val="002866B2"/>
    <w:rsid w:val="00287DA8"/>
    <w:rsid w:val="002A5E72"/>
    <w:rsid w:val="002B2C8A"/>
    <w:rsid w:val="002B44A7"/>
    <w:rsid w:val="002E1CF2"/>
    <w:rsid w:val="002F02EC"/>
    <w:rsid w:val="00302496"/>
    <w:rsid w:val="00306E41"/>
    <w:rsid w:val="0032260A"/>
    <w:rsid w:val="003311CF"/>
    <w:rsid w:val="00335512"/>
    <w:rsid w:val="003422C9"/>
    <w:rsid w:val="0034325B"/>
    <w:rsid w:val="003567C0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3F7CAE"/>
    <w:rsid w:val="004570AA"/>
    <w:rsid w:val="00467D85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8691A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034B"/>
    <w:rsid w:val="00816871"/>
    <w:rsid w:val="00830941"/>
    <w:rsid w:val="00834B08"/>
    <w:rsid w:val="00846560"/>
    <w:rsid w:val="008C7B0D"/>
    <w:rsid w:val="008F32D9"/>
    <w:rsid w:val="008F3F2F"/>
    <w:rsid w:val="008F48D4"/>
    <w:rsid w:val="009050FC"/>
    <w:rsid w:val="00910E00"/>
    <w:rsid w:val="00925DB2"/>
    <w:rsid w:val="00947B61"/>
    <w:rsid w:val="00987FAE"/>
    <w:rsid w:val="009916C1"/>
    <w:rsid w:val="009A2BE4"/>
    <w:rsid w:val="009A5F9F"/>
    <w:rsid w:val="009B6ED3"/>
    <w:rsid w:val="009D1B9E"/>
    <w:rsid w:val="009F7F12"/>
    <w:rsid w:val="00A23D49"/>
    <w:rsid w:val="00A77111"/>
    <w:rsid w:val="00A77372"/>
    <w:rsid w:val="00A86226"/>
    <w:rsid w:val="00A90B8A"/>
    <w:rsid w:val="00A9152C"/>
    <w:rsid w:val="00AC37F4"/>
    <w:rsid w:val="00AC6100"/>
    <w:rsid w:val="00AD3881"/>
    <w:rsid w:val="00AE14CE"/>
    <w:rsid w:val="00AF4169"/>
    <w:rsid w:val="00B13D13"/>
    <w:rsid w:val="00B24FFB"/>
    <w:rsid w:val="00B447DE"/>
    <w:rsid w:val="00B65EB5"/>
    <w:rsid w:val="00B672E5"/>
    <w:rsid w:val="00B773FD"/>
    <w:rsid w:val="00B83AE0"/>
    <w:rsid w:val="00B96A39"/>
    <w:rsid w:val="00BA1B70"/>
    <w:rsid w:val="00BC4C9F"/>
    <w:rsid w:val="00BC7311"/>
    <w:rsid w:val="00BC7B42"/>
    <w:rsid w:val="00BE79BE"/>
    <w:rsid w:val="00C0674B"/>
    <w:rsid w:val="00C53C6C"/>
    <w:rsid w:val="00C9763E"/>
    <w:rsid w:val="00CB7E5A"/>
    <w:rsid w:val="00CC07B3"/>
    <w:rsid w:val="00CC6851"/>
    <w:rsid w:val="00CD39FD"/>
    <w:rsid w:val="00CD457C"/>
    <w:rsid w:val="00CF28BF"/>
    <w:rsid w:val="00CF29CA"/>
    <w:rsid w:val="00D0191B"/>
    <w:rsid w:val="00D2398D"/>
    <w:rsid w:val="00D3150B"/>
    <w:rsid w:val="00D40B52"/>
    <w:rsid w:val="00D46904"/>
    <w:rsid w:val="00D54784"/>
    <w:rsid w:val="00D60B04"/>
    <w:rsid w:val="00DC1831"/>
    <w:rsid w:val="00DD3DA2"/>
    <w:rsid w:val="00E00E0B"/>
    <w:rsid w:val="00E120D2"/>
    <w:rsid w:val="00E15B66"/>
    <w:rsid w:val="00E22F21"/>
    <w:rsid w:val="00E61E3D"/>
    <w:rsid w:val="00E73C70"/>
    <w:rsid w:val="00E814A3"/>
    <w:rsid w:val="00E8298D"/>
    <w:rsid w:val="00EB198B"/>
    <w:rsid w:val="00EB6F5C"/>
    <w:rsid w:val="00ED00BF"/>
    <w:rsid w:val="00ED3834"/>
    <w:rsid w:val="00F0362D"/>
    <w:rsid w:val="00F227DC"/>
    <w:rsid w:val="00F564E8"/>
    <w:rsid w:val="00F63048"/>
    <w:rsid w:val="00F823D1"/>
    <w:rsid w:val="00FD018A"/>
    <w:rsid w:val="00F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0B267D"/>
  <w15:docId w15:val="{E657055A-2D0D-4FB8-95D1-8D7B3E56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iperveza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Referencakomentara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Tijeloteksta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Tijeloteksta">
    <w:name w:val="Body Text"/>
    <w:basedOn w:val="Normal"/>
    <w:rsid w:val="00134C6A"/>
    <w:pPr>
      <w:spacing w:after="120"/>
    </w:pPr>
  </w:style>
  <w:style w:type="paragraph" w:styleId="Popis">
    <w:name w:val="List"/>
    <w:basedOn w:val="Tijeloteksta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Tekstbalonia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Zaglavlje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Tekstkomentara">
    <w:name w:val="annotation text"/>
    <w:basedOn w:val="Normal"/>
    <w:rsid w:val="00134C6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rsid w:val="00134C6A"/>
    <w:rPr>
      <w:b/>
      <w:bCs/>
    </w:rPr>
  </w:style>
  <w:style w:type="paragraph" w:customStyle="1" w:styleId="Sadrajokvira">
    <w:name w:val="Sadržaj okvira"/>
    <w:basedOn w:val="Tijeloteksta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Reetkatablice">
    <w:name w:val="Table Grid"/>
    <w:basedOn w:val="Obinatablica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1DFB-0EA5-4390-A9BE-4DCEC7E5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Pročelnik</cp:lastModifiedBy>
  <cp:revision>31</cp:revision>
  <cp:lastPrinted>2021-01-25T06:51:00Z</cp:lastPrinted>
  <dcterms:created xsi:type="dcterms:W3CDTF">2015-10-15T06:52:00Z</dcterms:created>
  <dcterms:modified xsi:type="dcterms:W3CDTF">2022-02-15T10:50:00Z</dcterms:modified>
</cp:coreProperties>
</file>